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5A481F" w:rsidRDefault="005A481F" w:rsidP="005A481F">
      <w:pPr>
        <w:spacing w:line="240" w:lineRule="auto"/>
        <w:jc w:val="center"/>
        <w:rPr>
          <w:sz w:val="28"/>
        </w:rPr>
      </w:pPr>
      <w:r>
        <w:rPr>
          <w:sz w:val="28"/>
        </w:rPr>
        <w:t>Миллеровский район</w:t>
      </w:r>
    </w:p>
    <w:p w:rsidR="005A481F" w:rsidRDefault="005A481F" w:rsidP="005A481F">
      <w:pPr>
        <w:spacing w:line="240" w:lineRule="auto"/>
        <w:jc w:val="center"/>
        <w:rPr>
          <w:sz w:val="28"/>
        </w:rPr>
      </w:pPr>
      <w:r>
        <w:rPr>
          <w:sz w:val="28"/>
        </w:rPr>
        <w:t>Муниципальное бюджетное общеобразовательное учреждение                                                                                                 гимназия №1 имени Пенькова М.И.</w:t>
      </w:r>
    </w:p>
    <w:p w:rsidR="005A481F" w:rsidRDefault="005A481F" w:rsidP="005A481F">
      <w:pPr>
        <w:spacing w:line="240" w:lineRule="auto"/>
        <w:rPr>
          <w:sz w:val="28"/>
        </w:rPr>
      </w:pPr>
    </w:p>
    <w:p w:rsidR="005A481F" w:rsidRDefault="005A481F" w:rsidP="005A481F">
      <w:pPr>
        <w:spacing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5A481F" w:rsidRDefault="005A481F" w:rsidP="005A481F">
      <w:pPr>
        <w:spacing w:line="240" w:lineRule="auto"/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5A481F" w:rsidRDefault="005A481F" w:rsidP="005A481F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5A481F" w:rsidRDefault="005A481F" w:rsidP="005A481F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5A481F" w:rsidRDefault="005A481F" w:rsidP="005A481F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5A481F" w:rsidRDefault="005A481F" w:rsidP="005A481F">
      <w:pPr>
        <w:spacing w:line="240" w:lineRule="auto"/>
        <w:jc w:val="both"/>
      </w:pPr>
    </w:p>
    <w:p w:rsidR="005A481F" w:rsidRDefault="005A481F" w:rsidP="005A481F">
      <w:pPr>
        <w:spacing w:line="240" w:lineRule="auto"/>
        <w:jc w:val="both"/>
        <w:rPr>
          <w:sz w:val="24"/>
          <w:szCs w:val="24"/>
        </w:rPr>
      </w:pPr>
    </w:p>
    <w:p w:rsidR="005A481F" w:rsidRDefault="005A481F" w:rsidP="005A481F">
      <w:pPr>
        <w:spacing w:line="240" w:lineRule="auto"/>
        <w:ind w:left="709"/>
        <w:jc w:val="center"/>
        <w:rPr>
          <w:sz w:val="48"/>
        </w:rPr>
      </w:pPr>
    </w:p>
    <w:p w:rsidR="005A481F" w:rsidRDefault="005A481F" w:rsidP="005A481F">
      <w:pPr>
        <w:spacing w:line="240" w:lineRule="auto"/>
        <w:ind w:left="709"/>
        <w:jc w:val="center"/>
        <w:rPr>
          <w:sz w:val="48"/>
        </w:rPr>
      </w:pPr>
    </w:p>
    <w:p w:rsidR="005A481F" w:rsidRDefault="005A481F" w:rsidP="005A481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5A481F" w:rsidRDefault="005A481F" w:rsidP="005A481F">
      <w:pPr>
        <w:spacing w:line="240" w:lineRule="auto"/>
        <w:jc w:val="center"/>
        <w:rPr>
          <w:i/>
          <w:sz w:val="28"/>
          <w:szCs w:val="28"/>
        </w:rPr>
      </w:pPr>
    </w:p>
    <w:p w:rsidR="005A481F" w:rsidRDefault="005A481F" w:rsidP="005A481F">
      <w:pPr>
        <w:spacing w:line="240" w:lineRule="auto"/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5A481F" w:rsidRDefault="005A481F" w:rsidP="005A481F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5A481F" w:rsidRDefault="005A481F" w:rsidP="005A481F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5A481F" w:rsidRDefault="005A481F" w:rsidP="005A481F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5A481F" w:rsidRPr="005A481F" w:rsidRDefault="005A481F" w:rsidP="005A481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Уровень общего образования (класс): </w:t>
      </w:r>
      <w:r>
        <w:rPr>
          <w:sz w:val="28"/>
          <w:szCs w:val="28"/>
          <w:u w:val="single"/>
        </w:rPr>
        <w:t>среднее общее, 6 а,г класс</w:t>
      </w:r>
    </w:p>
    <w:p w:rsidR="005A481F" w:rsidRDefault="005A481F" w:rsidP="005A481F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>
        <w:rPr>
          <w:sz w:val="28"/>
          <w:szCs w:val="28"/>
          <w:u w:val="single"/>
        </w:rPr>
        <w:t>66</w:t>
      </w:r>
    </w:p>
    <w:p w:rsidR="005A481F" w:rsidRDefault="005A481F" w:rsidP="005A481F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Никишин Андрей Анатольевич</w:t>
      </w:r>
    </w:p>
    <w:p w:rsidR="005A481F" w:rsidRDefault="005A481F" w:rsidP="005A481F">
      <w:pPr>
        <w:spacing w:line="240" w:lineRule="auto"/>
        <w:ind w:left="709"/>
        <w:jc w:val="both"/>
        <w:rPr>
          <w:sz w:val="28"/>
          <w:szCs w:val="28"/>
        </w:rPr>
      </w:pPr>
    </w:p>
    <w:p w:rsidR="005A481F" w:rsidRDefault="005A481F" w:rsidP="005A481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 год</w:t>
      </w:r>
    </w:p>
    <w:p w:rsidR="005A481F" w:rsidRDefault="005A481F" w:rsidP="005A481F">
      <w:pPr>
        <w:spacing w:line="240" w:lineRule="auto"/>
        <w:ind w:left="709"/>
        <w:rPr>
          <w:rFonts w:ascii="Calibri" w:hAnsi="Calibri"/>
        </w:rPr>
      </w:pPr>
    </w:p>
    <w:p w:rsidR="005A481F" w:rsidRDefault="005A481F" w:rsidP="005A481F">
      <w:pPr>
        <w:rPr>
          <w:rFonts w:ascii="Times New Roman" w:hAnsi="Times New Roman"/>
          <w:sz w:val="28"/>
          <w:szCs w:val="24"/>
        </w:rPr>
      </w:pPr>
    </w:p>
    <w:p w:rsidR="005A481F" w:rsidRDefault="005A481F" w:rsidP="005A481F">
      <w:pPr>
        <w:pStyle w:val="af1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5A481F" w:rsidRDefault="005A481F" w:rsidP="005A481F">
      <w:pPr>
        <w:pStyle w:val="af1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5A481F" w:rsidRDefault="005A481F" w:rsidP="005A481F">
      <w:pPr>
        <w:pStyle w:val="af1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 :</w:t>
      </w:r>
    </w:p>
    <w:p w:rsidR="005A481F" w:rsidRDefault="005A481F" w:rsidP="005A481F">
      <w:pPr>
        <w:pStyle w:val="af1"/>
        <w:tabs>
          <w:tab w:val="left" w:pos="89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5A481F" w:rsidRDefault="005A481F" w:rsidP="005A481F">
      <w:pPr>
        <w:pStyle w:val="af1"/>
        <w:tabs>
          <w:tab w:val="left" w:pos="8931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5A481F" w:rsidRDefault="005A481F" w:rsidP="005A481F">
      <w:pPr>
        <w:pStyle w:val="af1"/>
        <w:tabs>
          <w:tab w:val="left" w:pos="8931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5A481F" w:rsidRDefault="005A481F" w:rsidP="005A481F">
      <w:pPr>
        <w:pStyle w:val="af1"/>
        <w:tabs>
          <w:tab w:val="left" w:pos="8931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5A481F" w:rsidRDefault="005A481F" w:rsidP="005A481F">
      <w:pPr>
        <w:pStyle w:val="a6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5A481F" w:rsidRDefault="005A481F" w:rsidP="005A481F">
      <w:pPr>
        <w:pStyle w:val="a6"/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5A481F" w:rsidRDefault="005A481F" w:rsidP="005A481F">
      <w:pPr>
        <w:pStyle w:val="a6"/>
        <w:numPr>
          <w:ilvl w:val="0"/>
          <w:numId w:val="24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Пенькова М.И. пр. Управляющего совета от 13.12.2015 г. №2, приказ по МУУО Миллеровского района от 03.12.2015 №1010;</w:t>
      </w:r>
    </w:p>
    <w:p w:rsidR="005A481F" w:rsidRDefault="005A481F" w:rsidP="005A481F">
      <w:pPr>
        <w:pStyle w:val="a6"/>
        <w:numPr>
          <w:ilvl w:val="0"/>
          <w:numId w:val="24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5A481F" w:rsidRDefault="005A481F" w:rsidP="005A481F">
      <w:pPr>
        <w:pStyle w:val="a6"/>
        <w:numPr>
          <w:ilvl w:val="0"/>
          <w:numId w:val="24"/>
        </w:numPr>
        <w:tabs>
          <w:tab w:val="left" w:pos="-567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5A481F" w:rsidRDefault="005A481F" w:rsidP="005A481F">
      <w:pPr>
        <w:pStyle w:val="a6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Учебным планом МБОУ гимназии №1 на 2022-2023 уч. год (приказ от 30.08.2022г  № 176);. 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5A481F" w:rsidRDefault="005A481F" w:rsidP="005A481F">
      <w:pPr>
        <w:pStyle w:val="af1"/>
        <w:numPr>
          <w:ilvl w:val="0"/>
          <w:numId w:val="25"/>
        </w:num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8" w:history="1">
        <w:r>
          <w:rPr>
            <w:rStyle w:val="af3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5A481F" w:rsidRDefault="005A481F" w:rsidP="005A481F">
      <w:pPr>
        <w:pStyle w:val="af1"/>
        <w:numPr>
          <w:ilvl w:val="0"/>
          <w:numId w:val="25"/>
        </w:num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9" w:history="1">
        <w:r>
          <w:rPr>
            <w:rStyle w:val="af3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sz w:val="28"/>
          <w:szCs w:val="28"/>
        </w:rPr>
      </w:pPr>
    </w:p>
    <w:p w:rsidR="005A481F" w:rsidRDefault="005A481F" w:rsidP="005A481F">
      <w:pPr>
        <w:pStyle w:val="af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t xml:space="preserve">Цель: </w:t>
      </w:r>
      <w:r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>
        <w:rPr>
          <w:bCs/>
          <w:color w:val="333333"/>
          <w:sz w:val="28"/>
          <w:szCs w:val="28"/>
          <w:shd w:val="clear" w:color="auto" w:fill="FFFFFF"/>
        </w:rPr>
        <w:t>физически</w:t>
      </w:r>
      <w:r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>
        <w:rPr>
          <w:bCs/>
          <w:color w:val="333333"/>
          <w:sz w:val="28"/>
          <w:szCs w:val="28"/>
          <w:shd w:val="clear" w:color="auto" w:fill="FFFFFF"/>
        </w:rPr>
        <w:t>физической</w:t>
      </w: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Cs/>
          <w:color w:val="333333"/>
          <w:sz w:val="28"/>
          <w:szCs w:val="28"/>
          <w:shd w:val="clear" w:color="auto" w:fill="FFFFFF"/>
        </w:rPr>
        <w:t>культуры</w:t>
      </w:r>
      <w:r>
        <w:rPr>
          <w:color w:val="333333"/>
          <w:sz w:val="28"/>
          <w:szCs w:val="28"/>
          <w:shd w:val="clear" w:color="auto" w:fill="FFFFFF"/>
        </w:rPr>
        <w:t xml:space="preserve"> для укрепления и </w:t>
      </w:r>
      <w:r>
        <w:rPr>
          <w:color w:val="333333"/>
          <w:sz w:val="28"/>
          <w:szCs w:val="28"/>
          <w:shd w:val="clear" w:color="auto" w:fill="FFFFFF"/>
        </w:rPr>
        <w:lastRenderedPageBreak/>
        <w:t>длительного сохранения собственного здоровья, оптимизации трудовой деятельности и организации активного отдыха.</w:t>
      </w:r>
    </w:p>
    <w:p w:rsidR="005A481F" w:rsidRDefault="005A481F" w:rsidP="005A481F">
      <w:pPr>
        <w:pStyle w:val="af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>
        <w:rPr>
          <w:b/>
          <w:bCs/>
          <w:i/>
          <w:iCs/>
          <w:color w:val="000000"/>
          <w:sz w:val="28"/>
          <w:szCs w:val="28"/>
        </w:rPr>
        <w:t>задач</w:t>
      </w:r>
      <w:r>
        <w:rPr>
          <w:color w:val="000000"/>
          <w:sz w:val="28"/>
          <w:szCs w:val="28"/>
        </w:rPr>
        <w:t>, направленных на:</w:t>
      </w:r>
    </w:p>
    <w:p w:rsidR="005A481F" w:rsidRDefault="005A481F" w:rsidP="005A481F">
      <w:pPr>
        <w:pStyle w:val="af4"/>
        <w:numPr>
          <w:ilvl w:val="0"/>
          <w:numId w:val="26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5A481F" w:rsidRDefault="005A481F" w:rsidP="005A481F">
      <w:pPr>
        <w:pStyle w:val="af4"/>
        <w:numPr>
          <w:ilvl w:val="0"/>
          <w:numId w:val="26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5A481F" w:rsidRDefault="005A481F" w:rsidP="005A481F">
      <w:pPr>
        <w:pStyle w:val="af4"/>
        <w:numPr>
          <w:ilvl w:val="0"/>
          <w:numId w:val="26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двигательные способности учащихся;</w:t>
      </w:r>
    </w:p>
    <w:p w:rsidR="005A481F" w:rsidRDefault="005A481F" w:rsidP="005A481F">
      <w:pPr>
        <w:pStyle w:val="af4"/>
        <w:numPr>
          <w:ilvl w:val="0"/>
          <w:numId w:val="26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5A481F" w:rsidRDefault="005A481F" w:rsidP="005A481F">
      <w:pPr>
        <w:pStyle w:val="af4"/>
        <w:numPr>
          <w:ilvl w:val="0"/>
          <w:numId w:val="26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5A481F" w:rsidRDefault="005A481F" w:rsidP="005A481F">
      <w:pPr>
        <w:pStyle w:val="af4"/>
        <w:numPr>
          <w:ilvl w:val="0"/>
          <w:numId w:val="26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5A481F" w:rsidRDefault="005A481F" w:rsidP="005A481F">
      <w:pPr>
        <w:pStyle w:val="af4"/>
        <w:shd w:val="clear" w:color="auto" w:fill="FFFFFF"/>
        <w:spacing w:before="0" w:beforeAutospacing="0" w:after="115" w:afterAutospacing="0"/>
        <w:ind w:left="720"/>
        <w:rPr>
          <w:color w:val="000000"/>
          <w:sz w:val="28"/>
          <w:szCs w:val="28"/>
        </w:rPr>
      </w:pPr>
    </w:p>
    <w:p w:rsidR="005A481F" w:rsidRDefault="005A481F" w:rsidP="005A481F">
      <w:pPr>
        <w:spacing w:line="226" w:lineRule="atLeast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УМК по учебному предмету «Физическая культура» для 5-7 классов</w:t>
      </w:r>
    </w:p>
    <w:p w:rsidR="005A481F" w:rsidRDefault="005A481F" w:rsidP="005A481F">
      <w:pPr>
        <w:spacing w:line="240" w:lineRule="auto"/>
        <w:rPr>
          <w:color w:val="000000"/>
          <w:sz w:val="28"/>
          <w:szCs w:val="28"/>
          <w:lang w:eastAsia="ru-RU"/>
        </w:rPr>
      </w:pP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1.Физическая культура Методические рекомендации 6 класс</w:t>
      </w: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М.Я.Виленский, В.Т.Чичикин,Т.Ю.Торочкова под ред.М.Я.Виленского</w:t>
      </w: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М.:Просвещение,2011</w:t>
      </w: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2. Физическая культура. 5-7 классы: учеб. для .общеобразоват. учреждений</w:t>
      </w: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В.И.Лях, А.А.Зданевич; под общ. ред. В.И.Ляха. – 6-е изд, М.:Просвещение,2011.</w:t>
      </w: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3.Физическая культура. Тестовый контроль. 6 классы</w:t>
      </w:r>
    </w:p>
    <w:p w:rsidR="005A481F" w:rsidRDefault="005A481F" w:rsidP="005A481F">
      <w:pPr>
        <w:spacing w:line="240" w:lineRule="auto"/>
        <w:ind w:left="72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В.И.Лях. М.:Просвещение, 2012.</w:t>
      </w:r>
    </w:p>
    <w:p w:rsidR="005A481F" w:rsidRDefault="005A481F" w:rsidP="005A481F">
      <w:pPr>
        <w:rPr>
          <w:color w:val="000000"/>
          <w:sz w:val="28"/>
          <w:szCs w:val="28"/>
          <w:lang w:eastAsia="ru-RU"/>
        </w:rPr>
      </w:pPr>
    </w:p>
    <w:p w:rsidR="005A481F" w:rsidRDefault="005A481F" w:rsidP="005A481F">
      <w:pPr>
        <w:pStyle w:val="af1"/>
        <w:ind w:left="-567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sz w:val="28"/>
          <w:szCs w:val="28"/>
        </w:rPr>
      </w:pPr>
    </w:p>
    <w:p w:rsidR="005A481F" w:rsidRDefault="005A481F" w:rsidP="005A481F">
      <w:pPr>
        <w:pStyle w:val="a6"/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>
        <w:rPr>
          <w:rStyle w:val="FontStyle13"/>
          <w:sz w:val="28"/>
          <w:szCs w:val="28"/>
          <w:u w:val="single"/>
        </w:rPr>
        <w:t xml:space="preserve">6 </w:t>
      </w:r>
      <w:r>
        <w:rPr>
          <w:rStyle w:val="FontStyle13"/>
          <w:sz w:val="28"/>
          <w:szCs w:val="28"/>
        </w:rPr>
        <w:t xml:space="preserve">классе отводится </w:t>
      </w:r>
      <w:r>
        <w:rPr>
          <w:rStyle w:val="FontStyle13"/>
          <w:sz w:val="28"/>
          <w:szCs w:val="28"/>
          <w:u w:val="single"/>
        </w:rPr>
        <w:t>2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часа в неделю. </w:t>
      </w:r>
    </w:p>
    <w:p w:rsidR="005A481F" w:rsidRDefault="005A481F" w:rsidP="005A481F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  Календарный учебный график МБОУ гимназии № 1 на 2023 -2024 учебный год предусматривает в 6 классе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учебных недели. В соответствии с </w:t>
      </w:r>
      <w:r>
        <w:rPr>
          <w:b/>
          <w:color w:val="FF0000"/>
          <w:sz w:val="28"/>
          <w:szCs w:val="28"/>
        </w:rPr>
        <w:t xml:space="preserve">ФГОС </w:t>
      </w:r>
      <w:r>
        <w:rPr>
          <w:sz w:val="28"/>
          <w:szCs w:val="28"/>
        </w:rPr>
        <w:t>и учебным планом школы на 2023 -2024 уч. год  для основного  общего образования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на учебный предмет физическая культура  в 10а классе отводится 2 часа в неделю, т.е. 68 часа  в год.</w:t>
      </w:r>
      <w:r>
        <w:rPr>
          <w:rStyle w:val="FontStyle11"/>
          <w:sz w:val="28"/>
          <w:szCs w:val="28"/>
        </w:rPr>
        <w:t xml:space="preserve"> </w:t>
      </w:r>
    </w:p>
    <w:p w:rsidR="005A481F" w:rsidRDefault="005A481F" w:rsidP="005A481F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5A481F" w:rsidRDefault="005A481F" w:rsidP="005A481F">
      <w:pPr>
        <w:pStyle w:val="af1"/>
        <w:ind w:left="-567"/>
      </w:pPr>
      <w:r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5A481F" w:rsidRDefault="005A481F" w:rsidP="005A481F">
      <w:pPr>
        <w:pStyle w:val="af1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5A481F" w:rsidRDefault="005A481F" w:rsidP="005A481F">
      <w:pPr>
        <w:pStyle w:val="af1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болезни учителя;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ВПР;</w:t>
      </w:r>
    </w:p>
    <w:p w:rsidR="005A481F" w:rsidRDefault="005A481F" w:rsidP="005A481F">
      <w:pPr>
        <w:pStyle w:val="af1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5A481F" w:rsidRDefault="005A481F" w:rsidP="005A481F">
      <w:pPr>
        <w:ind w:left="-56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 другими.</w:t>
      </w:r>
    </w:p>
    <w:p w:rsidR="005A481F" w:rsidRDefault="005A481F" w:rsidP="005A481F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>Рабочая   программа  рассчитана на 66 часов, будет выполнена и освоена обучающимися в  полном объёме.</w:t>
      </w:r>
    </w:p>
    <w:p w:rsidR="005A481F" w:rsidRDefault="005A481F" w:rsidP="005A481F">
      <w:pPr>
        <w:rPr>
          <w:szCs w:val="24"/>
        </w:rPr>
      </w:pPr>
    </w:p>
    <w:p w:rsidR="005A481F" w:rsidRDefault="005A481F" w:rsidP="005A481F">
      <w:pPr>
        <w:numPr>
          <w:ilvl w:val="0"/>
          <w:numId w:val="2"/>
        </w:numPr>
        <w:ind w:left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</w:rPr>
        <w:t xml:space="preserve">Планируемые образовательные  результаты освоения учебного предмета </w:t>
      </w:r>
      <w:r>
        <w:rPr>
          <w:rFonts w:eastAsia="Calibri"/>
          <w:b/>
        </w:rPr>
        <w:t>«</w:t>
      </w:r>
      <w:r>
        <w:rPr>
          <w:rFonts w:eastAsia="Calibri"/>
          <w:b/>
          <w:sz w:val="28"/>
          <w:szCs w:val="28"/>
        </w:rPr>
        <w:t>Физическая культура»</w:t>
      </w:r>
    </w:p>
    <w:p w:rsidR="005A481F" w:rsidRDefault="005A481F" w:rsidP="005A481F">
      <w:pPr>
        <w:tabs>
          <w:tab w:val="left" w:pos="284"/>
          <w:tab w:val="left" w:pos="709"/>
        </w:tabs>
        <w:ind w:left="-426" w:right="-5"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Обучающийся научится: 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</w:t>
      </w:r>
      <w:r>
        <w:rPr>
          <w:sz w:val="28"/>
          <w:szCs w:val="28"/>
          <w:lang w:eastAsia="ru-RU"/>
        </w:rPr>
        <w:lastRenderedPageBreak/>
        <w:t>укрепления собственного здоровья, повышения уровня физических кондиций;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5A481F" w:rsidRDefault="005A481F" w:rsidP="005A481F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Обучающийся получит возможность научиться: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lastRenderedPageBreak/>
        <w:t>выполнять тестовые нормативы Всероссийского физкультурно-спортивного комплекса «Готов к труду и обороне»;</w:t>
      </w:r>
    </w:p>
    <w:p w:rsidR="005A481F" w:rsidRDefault="005A481F" w:rsidP="005A481F">
      <w:pPr>
        <w:rPr>
          <w:sz w:val="24"/>
          <w:szCs w:val="24"/>
          <w:lang w:eastAsia="hi-IN"/>
        </w:rPr>
      </w:pPr>
    </w:p>
    <w:p w:rsidR="005A481F" w:rsidRDefault="005A481F" w:rsidP="005A481F">
      <w:pPr>
        <w:keepNext/>
        <w:tabs>
          <w:tab w:val="left" w:pos="284"/>
          <w:tab w:val="left" w:pos="709"/>
        </w:tabs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5A481F" w:rsidRDefault="005A481F" w:rsidP="005A481F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Обучающийся научится: 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5A481F" w:rsidRDefault="005A481F" w:rsidP="005A481F">
      <w:pPr>
        <w:numPr>
          <w:ilvl w:val="0"/>
          <w:numId w:val="27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5A481F" w:rsidRDefault="005A481F" w:rsidP="005A481F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Обучающийся получит возможность научиться: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5A481F" w:rsidRDefault="005A481F" w:rsidP="005A481F">
      <w:pPr>
        <w:numPr>
          <w:ilvl w:val="0"/>
          <w:numId w:val="28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pStyle w:val="af1"/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</w:pPr>
    </w:p>
    <w:p w:rsidR="005A481F" w:rsidRDefault="005A481F" w:rsidP="005A481F">
      <w:pPr>
        <w:numPr>
          <w:ilvl w:val="0"/>
          <w:numId w:val="2"/>
        </w:numPr>
        <w:ind w:left="786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Содержание учебного курса.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5A481F" w:rsidTr="005A481F">
        <w:trPr>
          <w:trHeight w:val="96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№ п/п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Название раздела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Количество часов</w:t>
            </w:r>
          </w:p>
        </w:tc>
      </w:tr>
      <w:tr w:rsidR="005A481F" w:rsidTr="005A481F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 Низкий старт, стартовое ускорение.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Бег 30м. с низкого старта.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Бег 100м.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Прыжок в длину с места.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Прыжок в длину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Метание гранаты в цель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Метание гранаты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Метания гранаты с разбега на дальность.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Прыжок в высоту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Челночный бег 3*10м.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Бег с высокого старта (Д) -800м, (Ю) -1000м.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Тройной прыжок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Бег на 2000м.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Преодоления вертикальных препятствий.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Преодоления горизонтальных препятствий.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Прыжок в высоту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Эстафетный бег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>Эстафетный бег 4*100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20</w:t>
            </w:r>
          </w:p>
        </w:tc>
      </w:tr>
      <w:tr w:rsidR="005A481F" w:rsidTr="005A481F">
        <w:trPr>
          <w:trHeight w:val="1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мяча.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Приемы мяча с подачи.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волейбольного мяча в парах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мяча снизу в тройках после </w:t>
            </w:r>
            <w:r>
              <w:rPr>
                <w:rFonts w:eastAsia="Calibri"/>
                <w:sz w:val="28"/>
                <w:szCs w:val="28"/>
              </w:rPr>
              <w:lastRenderedPageBreak/>
              <w:t xml:space="preserve">перемещения.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мяча снизу перед собой и в парах. 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>Учебная игра в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lastRenderedPageBreak/>
              <w:t>7</w:t>
            </w:r>
          </w:p>
        </w:tc>
      </w:tr>
      <w:tr w:rsidR="005A481F" w:rsidTr="005A481F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lastRenderedPageBreak/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Гимнастика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Два длинных   кувырка вперед.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Кувырки назад в группировке.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Кувырки назад в полушпагат, в упор стоя.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Стойки на руках, на лопатках, стойка на голове и руках.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«Мост» из положения лежа или стоя, на одной ноге.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Прыжок через коня ноги врозь, боком.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Прыжок через коня согнув ноги.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Подъем переворотом. Выход силой.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Соскоки махом вперед и назад с поворотом.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Подтягивание на перекладине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Оборот в упоре, в упоре верхом.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Лазания по канату в два приема. в равновесии.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Лазания по канату в три приема.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Лазание по канату с помощью ног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Комплекс упражнений с гантелями 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>Комплекс упражнений с гирями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21</w:t>
            </w:r>
          </w:p>
        </w:tc>
      </w:tr>
      <w:tr w:rsidR="005A481F" w:rsidTr="005A481F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 Передачи мяча сверху в тройках после перемещения.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Передачи мяча сверху над собой и в парах.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мяча снизу в тройках после перемещения.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Передачи мяча снизу перед собой и в парах.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Прием мяча с подачи сверху в зону №3.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Прием мяча с подачи снизу в зону №3.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Верхняя прямая подача через сетку.  Планирующая подача через сетку.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Прямой нападающий удар.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Нападающий удар 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>Одиночное блокирование.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lastRenderedPageBreak/>
              <w:t>15</w:t>
            </w:r>
          </w:p>
        </w:tc>
      </w:tr>
      <w:tr w:rsidR="005A481F" w:rsidTr="005A481F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Баскетбол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мяча двумя руками сверху в парах.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от груди с отскоком о пол и без.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Передачи мяча от груди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Передача мяча от плеча с отскоком о пол и без.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Передача мяча двумя руками снизу в парах.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Ведения мяча «змейкой».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Бросок мяча от груди после остановки по кольцу.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Бросок двумя руками сверху после ведения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 кольцу.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Штрафной бросок мяча по кольцу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Ловля мяча двумя руками.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Ловля мяча одной рукой.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Броски по кольцу с разных точек.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Вырывания рывком на себя. 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 Вырывания толчком на противника вперед вниз.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15</w:t>
            </w:r>
          </w:p>
        </w:tc>
      </w:tr>
      <w:tr w:rsidR="005A481F" w:rsidTr="005A481F">
        <w:trPr>
          <w:trHeight w:val="69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Низкий старт, стартовый разбег.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Бег 30м. с низкого старта.  Бег 100м.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Прыжок в длину с места.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Прыжок в длину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Метание гранаты в цель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Метание гранаты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Метания гранаты с разбега на дальность.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Прыжок в высоту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Челночный бег 3*10м.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Бег с высокого старта (Д) -800м, (Ю) -1000м.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Тройной прыжок с разбега.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Бег на 2000м. </w:t>
            </w:r>
          </w:p>
          <w:p w:rsidR="005A481F" w:rsidRDefault="005A48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Преодоления вертикальных препятствий. 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 xml:space="preserve">Преодоления горизонтальных препятствий.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lastRenderedPageBreak/>
              <w:t>15</w:t>
            </w:r>
          </w:p>
        </w:tc>
      </w:tr>
      <w:tr w:rsidR="005A481F" w:rsidTr="005A481F">
        <w:trPr>
          <w:trHeight w:val="1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Футбол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rFonts w:eastAsia="Calibri"/>
                <w:sz w:val="28"/>
                <w:szCs w:val="28"/>
              </w:rPr>
              <w:t>Удары по катящемуся мячу внутренней стороной стопы.</w:t>
            </w:r>
          </w:p>
          <w:p w:rsidR="005A481F" w:rsidRDefault="005A481F">
            <w:pPr>
              <w:rPr>
                <w:rFonts w:eastAsia="Times New Roman"/>
                <w:sz w:val="28"/>
                <w:szCs w:val="28"/>
                <w:lang w:eastAsia="hi-IN"/>
              </w:rPr>
            </w:pPr>
            <w:r>
              <w:rPr>
                <w:rFonts w:eastAsia="Calibri"/>
                <w:sz w:val="28"/>
                <w:szCs w:val="28"/>
              </w:rPr>
              <w:t>Удары по катящемуся мячу внутренней частью подъема.</w:t>
            </w:r>
            <w:r>
              <w:rPr>
                <w:sz w:val="28"/>
                <w:szCs w:val="28"/>
              </w:rPr>
              <w:t xml:space="preserve"> Остановка мяча грудью, бедром.</w:t>
            </w:r>
          </w:p>
          <w:p w:rsidR="005A481F" w:rsidRDefault="005A481F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</w:rPr>
              <w:t>Остановка мяча внутренней стороной стопы, подъемом. Ведения мяча с изменением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F" w:rsidRDefault="005A481F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bidi="hi-IN"/>
              </w:rPr>
            </w:pPr>
            <w:r>
              <w:rPr>
                <w:rFonts w:eastAsia="Calibri"/>
                <w:sz w:val="28"/>
              </w:rPr>
              <w:t>6</w:t>
            </w:r>
          </w:p>
        </w:tc>
      </w:tr>
    </w:tbl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C84008" w:rsidRDefault="00C84008" w:rsidP="00723E32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C00000"/>
          <w:sz w:val="28"/>
          <w:szCs w:val="28"/>
          <w:u w:val="single"/>
          <w:lang w:eastAsia="ru-RU"/>
        </w:rPr>
      </w:pPr>
    </w:p>
    <w:p w:rsidR="002A756B" w:rsidRDefault="002A756B" w:rsidP="004B0796">
      <w:pPr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44D0" w:rsidRDefault="004744D0" w:rsidP="00F72CD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F72CD6" w:rsidRPr="004B0796" w:rsidRDefault="00F72CD6" w:rsidP="00F72CD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744D0" w:rsidRDefault="004744D0" w:rsidP="004744D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3.</w:t>
      </w:r>
      <w:r w:rsidR="004B0796"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ское планирование по физической </w:t>
      </w:r>
      <w:r w:rsidR="004B0796"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культуре </w:t>
      </w:r>
    </w:p>
    <w:p w:rsidR="004B0796" w:rsidRPr="00766A01" w:rsidRDefault="004B0796" w:rsidP="004744D0">
      <w:pPr>
        <w:suppressAutoHyphens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="00244E9B"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  <w:r w:rsidR="00612C5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</w:t>
      </w:r>
      <w:r w:rsidR="00766A01"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  <w:r w:rsidR="004C5BF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, Г </w:t>
      </w:r>
      <w:r w:rsidR="00F72CD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  <w:r w:rsidR="004C5BF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ы  2023</w:t>
      </w:r>
      <w:r w:rsidR="00244E9B"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</w:t>
      </w:r>
      <w:bookmarkStart w:id="0" w:name="_GoBack"/>
      <w:bookmarkEnd w:id="0"/>
      <w:r w:rsidR="004C5BF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24</w:t>
      </w:r>
      <w:r w:rsidR="005A5B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учебный год</w:t>
      </w:r>
    </w:p>
    <w:p w:rsidR="004B0796" w:rsidRPr="004B0796" w:rsidRDefault="004B0796" w:rsidP="004B0796">
      <w:pPr>
        <w:suppressAutoHyphens/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1315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1070"/>
        <w:gridCol w:w="118"/>
        <w:gridCol w:w="2243"/>
        <w:gridCol w:w="930"/>
        <w:gridCol w:w="1959"/>
        <w:gridCol w:w="1023"/>
        <w:gridCol w:w="1036"/>
        <w:gridCol w:w="1036"/>
        <w:gridCol w:w="930"/>
        <w:gridCol w:w="930"/>
        <w:gridCol w:w="930"/>
      </w:tblGrid>
      <w:tr w:rsidR="004B0796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4B0796" w:rsidRPr="004B0796" w:rsidRDefault="004B0796" w:rsidP="004B079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урока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Номер раздела и темы урока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Формы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и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виды ко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нт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роля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чё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а достижен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й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б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ча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ющ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х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(факт)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Д/З</w:t>
            </w:r>
          </w:p>
        </w:tc>
      </w:tr>
      <w:tr w:rsidR="004B0796" w:rsidRPr="004B0796" w:rsidTr="00912483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14 часов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96" w:rsidRPr="004B0796" w:rsidRDefault="004B0796" w:rsidP="004B07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01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стр.80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 метров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Диагностическая работа.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08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стр.84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разбега.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15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22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метание мяча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29</w:t>
            </w:r>
            <w:r w:rsidR="005A5B54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стр.90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5A5B54" w:rsidP="00FF23AE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</w:t>
            </w:r>
            <w:r w:rsidR="00311B36">
              <w:rPr>
                <w:sz w:val="28"/>
              </w:rPr>
              <w:t>4</w:t>
            </w:r>
            <w:r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стр.86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</w:t>
            </w:r>
            <w:r w:rsidR="005A5B54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</w:t>
            </w:r>
            <w:r w:rsidR="005A5B54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</w:t>
            </w:r>
            <w:r w:rsidR="005A5B54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бег 1000м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5A5B54" w:rsidP="00FF23AE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</w:t>
            </w:r>
            <w:r w:rsidR="00311B36">
              <w:rPr>
                <w:sz w:val="28"/>
              </w:rPr>
              <w:t>8</w:t>
            </w:r>
            <w:r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4 часа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волейбола. Передача мяча сверху в парах.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</w:t>
            </w:r>
            <w:r w:rsidR="005A5B54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Передача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</w:t>
            </w:r>
            <w:r w:rsidR="005A5B54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передачи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</w:t>
            </w:r>
            <w:r w:rsidR="005A5B54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08</w:t>
            </w:r>
            <w:r w:rsidR="005A5B54">
              <w:rPr>
                <w:sz w:val="28"/>
              </w:rPr>
              <w:t>.1</w:t>
            </w:r>
            <w:r w:rsidR="00FF23AE">
              <w:rPr>
                <w:sz w:val="28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</w:t>
            </w:r>
          </w:p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164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Гимнастика – 14 часов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гимнастики. Выполнение кувырка вперед в группировке.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10</w:t>
            </w:r>
            <w:r w:rsidR="005A5B5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двух кувырков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15</w:t>
            </w:r>
            <w:r w:rsidR="005A5B5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вперед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17</w:t>
            </w:r>
            <w:r w:rsidR="005A5B5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22</w:t>
            </w:r>
            <w:r w:rsidR="005A5B5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Выполнения двух кувырков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24</w:t>
            </w:r>
            <w:r w:rsidR="005A5B5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29</w:t>
            </w:r>
            <w:r w:rsidR="005A5B5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перекатом назад.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01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«мост» из положения лежа или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08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ноги врозь.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151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15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152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8F53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прыжка ноги врозь через «козла»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Махи вперед и назад, соскок в упор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22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5A5B54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Подъем переворотом махом одной толчком другой.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C63F19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Default="00311B36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</w:t>
            </w:r>
            <w:r w:rsidR="005A5B54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54" w:rsidRPr="004B0796" w:rsidRDefault="005A5B54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B54" w:rsidRPr="004B0796" w:rsidRDefault="005A5B54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154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10 часов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волейбола.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Передачи мяча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10C7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29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Нижняя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26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FF23A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Верхняя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31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подачи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02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07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C63F19" w:rsidRPr="004B0796" w:rsidTr="00912483"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Баскетбол – 10 часов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баскетбола. Передачи мяча двумя руками сверху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двумя руками от груди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стр. 160 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баскетбольного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21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со сниженным отскоком.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28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FF23A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FF23AE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01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Бросок мяча двумя руками от груди в кольцо.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161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штрафного броска.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штрафного броска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FF23AE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баскетбол.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12 часов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tabs>
                <w:tab w:val="right" w:pos="389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FF23AE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6979F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30м.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03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FF23A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6979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86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8F53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метание мяча на дальность.</w:t>
            </w:r>
            <w:r w:rsidR="00F92A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26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03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 w:rsidR="00FF23A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9C60CB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="00C63F19"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08</w:t>
            </w:r>
            <w:r w:rsidR="00F92AB0"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4B0796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4B0796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C63F19" w:rsidRPr="00C63F19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9C60CB" w:rsidP="004008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="00C63F19"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препятствий. Сдача контрольного норматива</w:t>
            </w:r>
            <w:r w:rsidR="004008E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</w:t>
            </w:r>
            <w:r w:rsidR="004008E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</w:t>
            </w:r>
            <w:r w:rsidR="00C63F19"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1000м.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FF23AE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  <w:r w:rsidR="00311B3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  <w:r w:rsid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C63F19" w:rsidRPr="004B0796" w:rsidTr="00912483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F19" w:rsidRPr="00C63F19" w:rsidRDefault="00C63F19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VII</w:t>
            </w:r>
            <w:r w:rsidR="00D62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.Футбол-2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часа</w:t>
            </w:r>
          </w:p>
        </w:tc>
      </w:tr>
      <w:tr w:rsidR="009A010B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7.1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D626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футбола. Уд</w:t>
            </w:r>
            <w:r w:rsidR="00D62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ары по катящемуся мячу «щечкой», </w:t>
            </w:r>
            <w:r w:rsidR="00D62676"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внутренней частью подъема.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0B" w:rsidRPr="00C63F19" w:rsidRDefault="009A010B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0B" w:rsidRPr="00F92AB0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0B" w:rsidRPr="004B0796" w:rsidRDefault="009A010B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9A010B" w:rsidRDefault="009A010B" w:rsidP="00C16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132</w:t>
            </w:r>
          </w:p>
        </w:tc>
      </w:tr>
      <w:tr w:rsidR="009A010B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7.2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D62676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Удары по катящемуся мячу на результат. Остановка катящегося мяча подошвой.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4B0796" w:rsidRDefault="009A010B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0B" w:rsidRPr="00C63F19" w:rsidRDefault="009A010B" w:rsidP="00C63F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0B" w:rsidRPr="00C10C70" w:rsidRDefault="00FF23AE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311B3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  <w:r w:rsidR="00C10C70" w:rsidRP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0B" w:rsidRPr="004B0796" w:rsidRDefault="009A010B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10B" w:rsidRPr="009A010B" w:rsidRDefault="009A010B" w:rsidP="00C160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</w:t>
            </w:r>
            <w:r w:rsidR="004E6A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1B36" w:rsidRPr="004B0796" w:rsidTr="00912483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6" w:rsidRPr="004B0796" w:rsidRDefault="00311B36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6" w:rsidRPr="004B0796" w:rsidRDefault="00311B36" w:rsidP="00C63F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7.3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6" w:rsidRPr="004B0796" w:rsidRDefault="00311B36" w:rsidP="00C63F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Футбол. Учебная игра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6" w:rsidRPr="004B0796" w:rsidRDefault="00311B36" w:rsidP="00C63F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6" w:rsidRPr="00C63F19" w:rsidRDefault="00311B36" w:rsidP="00C63F19">
            <w:pPr>
              <w:jc w:val="center"/>
              <w:rPr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6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6" w:rsidRPr="004B0796" w:rsidRDefault="00311B36" w:rsidP="00C63F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6" w:rsidRPr="009A010B" w:rsidRDefault="00311B36" w:rsidP="00C160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483" w:rsidRDefault="00912483"/>
    <w:p w:rsidR="00912483" w:rsidRDefault="00912483"/>
    <w:p w:rsidR="00912483" w:rsidRDefault="00912483"/>
    <w:p w:rsidR="006D035D" w:rsidRDefault="006D035D" w:rsidP="006D035D"/>
    <w:p w:rsidR="006D035D" w:rsidRDefault="006D035D">
      <w:pPr>
        <w:rPr>
          <w:noProof/>
          <w:lang w:eastAsia="ru-RU"/>
        </w:rPr>
      </w:pPr>
    </w:p>
    <w:p w:rsidR="006D035D" w:rsidRDefault="006D035D">
      <w:pPr>
        <w:rPr>
          <w:noProof/>
          <w:lang w:eastAsia="ru-RU"/>
        </w:rPr>
      </w:pPr>
    </w:p>
    <w:p w:rsidR="00C848BB" w:rsidRDefault="00C848BB"/>
    <w:p w:rsidR="001472EF" w:rsidRDefault="001472EF"/>
    <w:p w:rsidR="001472EF" w:rsidRDefault="001472EF"/>
    <w:sectPr w:rsidR="001472EF" w:rsidSect="00E11C4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33A" w:rsidRDefault="00CD033A" w:rsidP="00766A01">
      <w:pPr>
        <w:spacing w:after="0" w:line="240" w:lineRule="auto"/>
      </w:pPr>
      <w:r>
        <w:separator/>
      </w:r>
    </w:p>
  </w:endnote>
  <w:endnote w:type="continuationSeparator" w:id="1">
    <w:p w:rsidR="00CD033A" w:rsidRDefault="00CD033A" w:rsidP="00766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33A" w:rsidRDefault="00CD033A" w:rsidP="00766A01">
      <w:pPr>
        <w:spacing w:after="0" w:line="240" w:lineRule="auto"/>
      </w:pPr>
      <w:r>
        <w:separator/>
      </w:r>
    </w:p>
  </w:footnote>
  <w:footnote w:type="continuationSeparator" w:id="1">
    <w:p w:rsidR="00CD033A" w:rsidRDefault="00CD033A" w:rsidP="00766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50"/>
        </w:tabs>
        <w:ind w:left="107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350"/>
        </w:tabs>
        <w:ind w:left="179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50"/>
        </w:tabs>
        <w:ind w:left="25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0"/>
        </w:tabs>
        <w:ind w:left="32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50"/>
        </w:tabs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50"/>
        </w:tabs>
        <w:ind w:left="46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50"/>
        </w:tabs>
        <w:ind w:left="53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50"/>
        </w:tabs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50"/>
        </w:tabs>
        <w:ind w:left="683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1125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2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20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•"/>
      <w:lvlJc w:val="left"/>
      <w:pPr>
        <w:tabs>
          <w:tab w:val="num" w:pos="0"/>
        </w:tabs>
        <w:ind w:left="540" w:hanging="360"/>
      </w:pPr>
      <w:rPr>
        <w:rFonts w:ascii="Calibri" w:hAnsi="Calibri" w:cs="Calibri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•"/>
      <w:lvlJc w:val="left"/>
      <w:pPr>
        <w:tabs>
          <w:tab w:val="num" w:pos="0"/>
        </w:tabs>
        <w:ind w:left="450" w:hanging="360"/>
      </w:pPr>
      <w:rPr>
        <w:rFonts w:ascii="Calibri" w:hAnsi="Calibri" w:cs="Calibri"/>
      </w:rPr>
    </w:lvl>
  </w:abstractNum>
  <w:abstractNum w:abstractNumId="15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1">
    <w:nsid w:val="653E4F26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7"/>
  </w:num>
  <w:num w:numId="22">
    <w:abstractNumId w:val="20"/>
  </w:num>
  <w:num w:numId="23">
    <w:abstractNumId w:val="15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551"/>
    <w:rsid w:val="000500BD"/>
    <w:rsid w:val="000623E7"/>
    <w:rsid w:val="000668CC"/>
    <w:rsid w:val="00101B34"/>
    <w:rsid w:val="001472EF"/>
    <w:rsid w:val="001871C6"/>
    <w:rsid w:val="001B0596"/>
    <w:rsid w:val="001B5BF2"/>
    <w:rsid w:val="00212F7D"/>
    <w:rsid w:val="00244E9B"/>
    <w:rsid w:val="00273510"/>
    <w:rsid w:val="002735D3"/>
    <w:rsid w:val="00295F3F"/>
    <w:rsid w:val="002A756B"/>
    <w:rsid w:val="002B6FA5"/>
    <w:rsid w:val="002D42B6"/>
    <w:rsid w:val="00311B36"/>
    <w:rsid w:val="003579C3"/>
    <w:rsid w:val="00361E74"/>
    <w:rsid w:val="004008E9"/>
    <w:rsid w:val="00462B55"/>
    <w:rsid w:val="004744D0"/>
    <w:rsid w:val="004820E5"/>
    <w:rsid w:val="004B0796"/>
    <w:rsid w:val="004B7866"/>
    <w:rsid w:val="004C5BF4"/>
    <w:rsid w:val="004E6ADA"/>
    <w:rsid w:val="0051199D"/>
    <w:rsid w:val="00520323"/>
    <w:rsid w:val="005A481F"/>
    <w:rsid w:val="005A5B54"/>
    <w:rsid w:val="005C46B2"/>
    <w:rsid w:val="005E2DD2"/>
    <w:rsid w:val="00612C5B"/>
    <w:rsid w:val="00674EB1"/>
    <w:rsid w:val="00693551"/>
    <w:rsid w:val="006979F3"/>
    <w:rsid w:val="006A6406"/>
    <w:rsid w:val="006B5B59"/>
    <w:rsid w:val="006B67AB"/>
    <w:rsid w:val="006D035D"/>
    <w:rsid w:val="00723E32"/>
    <w:rsid w:val="00766A01"/>
    <w:rsid w:val="007A6BF2"/>
    <w:rsid w:val="008301A3"/>
    <w:rsid w:val="00856BC8"/>
    <w:rsid w:val="008F4D11"/>
    <w:rsid w:val="008F5339"/>
    <w:rsid w:val="008F7765"/>
    <w:rsid w:val="0090212E"/>
    <w:rsid w:val="00906690"/>
    <w:rsid w:val="00912483"/>
    <w:rsid w:val="00942B98"/>
    <w:rsid w:val="00997B8D"/>
    <w:rsid w:val="009A010B"/>
    <w:rsid w:val="009C60CB"/>
    <w:rsid w:val="00A512AA"/>
    <w:rsid w:val="00AD57CE"/>
    <w:rsid w:val="00C10C70"/>
    <w:rsid w:val="00C1601F"/>
    <w:rsid w:val="00C20DC9"/>
    <w:rsid w:val="00C63F19"/>
    <w:rsid w:val="00C84008"/>
    <w:rsid w:val="00C848BB"/>
    <w:rsid w:val="00CA030D"/>
    <w:rsid w:val="00CC3327"/>
    <w:rsid w:val="00CD033A"/>
    <w:rsid w:val="00D62676"/>
    <w:rsid w:val="00D900EE"/>
    <w:rsid w:val="00E0453C"/>
    <w:rsid w:val="00E11C48"/>
    <w:rsid w:val="00E326E3"/>
    <w:rsid w:val="00EE1073"/>
    <w:rsid w:val="00F72CD6"/>
    <w:rsid w:val="00F90106"/>
    <w:rsid w:val="00F92AB0"/>
    <w:rsid w:val="00F95854"/>
    <w:rsid w:val="00FF23AE"/>
    <w:rsid w:val="00FF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0596"/>
  </w:style>
  <w:style w:type="paragraph" w:styleId="a3">
    <w:name w:val="Body Text"/>
    <w:basedOn w:val="a"/>
    <w:link w:val="a4"/>
    <w:semiHidden/>
    <w:unhideWhenUsed/>
    <w:rsid w:val="001B059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B05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unhideWhenUsed/>
    <w:rsid w:val="001B0596"/>
  </w:style>
  <w:style w:type="paragraph" w:styleId="a6">
    <w:name w:val="List Paragraph"/>
    <w:basedOn w:val="a"/>
    <w:link w:val="a7"/>
    <w:uiPriority w:val="1"/>
    <w:qFormat/>
    <w:rsid w:val="001B0596"/>
    <w:pPr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2">
    <w:name w:val="Название2"/>
    <w:basedOn w:val="a"/>
    <w:rsid w:val="001B059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0">
    <w:name w:val="Указатель2"/>
    <w:basedOn w:val="a"/>
    <w:rsid w:val="001B059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0">
    <w:name w:val="Название1"/>
    <w:basedOn w:val="a"/>
    <w:rsid w:val="001B059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1B059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одержимое таблицы"/>
    <w:basedOn w:val="a"/>
    <w:rsid w:val="001B059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 таблицы"/>
    <w:basedOn w:val="a8"/>
    <w:rsid w:val="001B0596"/>
    <w:pPr>
      <w:jc w:val="center"/>
    </w:pPr>
    <w:rPr>
      <w:b/>
      <w:bCs/>
    </w:rPr>
  </w:style>
  <w:style w:type="paragraph" w:customStyle="1" w:styleId="12">
    <w:name w:val="Обычный (веб)1"/>
    <w:basedOn w:val="a"/>
    <w:rsid w:val="001B0596"/>
    <w:pPr>
      <w:suppressAutoHyphens/>
      <w:spacing w:before="28" w:after="28" w:line="100" w:lineRule="atLeast"/>
    </w:pPr>
    <w:rPr>
      <w:rFonts w:ascii="Verdana" w:eastAsia="Times New Roman" w:hAnsi="Verdana" w:cs="Times New Roman"/>
      <w:color w:val="333333"/>
      <w:kern w:val="2"/>
      <w:sz w:val="17"/>
      <w:szCs w:val="17"/>
      <w:lang w:eastAsia="hi-IN" w:bidi="hi-IN"/>
    </w:rPr>
  </w:style>
  <w:style w:type="paragraph" w:customStyle="1" w:styleId="31">
    <w:name w:val="Основной текст с отступом 31"/>
    <w:basedOn w:val="a"/>
    <w:rsid w:val="001B0596"/>
    <w:pPr>
      <w:suppressAutoHyphens/>
      <w:spacing w:after="120"/>
      <w:ind w:left="283"/>
    </w:pPr>
    <w:rPr>
      <w:rFonts w:ascii="Calibri" w:eastAsia="Calibri" w:hAnsi="Calibri" w:cs="Times New Roman"/>
      <w:kern w:val="2"/>
      <w:sz w:val="16"/>
      <w:szCs w:val="16"/>
      <w:lang w:eastAsia="hi-IN" w:bidi="hi-IN"/>
    </w:rPr>
  </w:style>
  <w:style w:type="paragraph" w:customStyle="1" w:styleId="13">
    <w:name w:val="Абзац списка1"/>
    <w:basedOn w:val="a"/>
    <w:rsid w:val="001B0596"/>
    <w:pPr>
      <w:suppressAutoHyphens/>
      <w:ind w:left="720"/>
    </w:pPr>
    <w:rPr>
      <w:rFonts w:ascii="Calibri" w:eastAsia="Times New Roman" w:hAnsi="Calibri" w:cs="Times New Roman"/>
      <w:kern w:val="2"/>
      <w:lang w:eastAsia="hi-IN" w:bidi="hi-IN"/>
    </w:rPr>
  </w:style>
  <w:style w:type="paragraph" w:customStyle="1" w:styleId="14">
    <w:name w:val="Абзац списка1"/>
    <w:basedOn w:val="a"/>
    <w:rsid w:val="001B0596"/>
    <w:pPr>
      <w:suppressAutoHyphens/>
      <w:ind w:left="720"/>
    </w:pPr>
    <w:rPr>
      <w:rFonts w:ascii="Calibri" w:eastAsia="Times New Roman" w:hAnsi="Calibri" w:cs="Times New Roman"/>
      <w:kern w:val="2"/>
      <w:lang w:eastAsia="hi-IN" w:bidi="hi-IN"/>
    </w:rPr>
  </w:style>
  <w:style w:type="paragraph" w:customStyle="1" w:styleId="3">
    <w:name w:val="Заголовок 3+"/>
    <w:basedOn w:val="a"/>
    <w:rsid w:val="001B059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WW8Num1z0">
    <w:name w:val="WW8Num1z0"/>
    <w:rsid w:val="001B0596"/>
    <w:rPr>
      <w:rFonts w:ascii="Wingdings" w:hAnsi="Wingdings" w:hint="default"/>
    </w:rPr>
  </w:style>
  <w:style w:type="character" w:customStyle="1" w:styleId="WW8Num1z1">
    <w:name w:val="WW8Num1z1"/>
    <w:rsid w:val="001B0596"/>
    <w:rPr>
      <w:rFonts w:ascii="Courier New" w:hAnsi="Courier New" w:cs="Courier New" w:hint="default"/>
    </w:rPr>
  </w:style>
  <w:style w:type="character" w:customStyle="1" w:styleId="WW8Num1z3">
    <w:name w:val="WW8Num1z3"/>
    <w:rsid w:val="001B0596"/>
    <w:rPr>
      <w:rFonts w:ascii="Symbol" w:hAnsi="Symbol" w:hint="default"/>
    </w:rPr>
  </w:style>
  <w:style w:type="character" w:customStyle="1" w:styleId="WW8Num2z0">
    <w:name w:val="WW8Num2z0"/>
    <w:rsid w:val="001B0596"/>
    <w:rPr>
      <w:rFonts w:ascii="Wingdings" w:hAnsi="Wingdings" w:hint="default"/>
    </w:rPr>
  </w:style>
  <w:style w:type="character" w:customStyle="1" w:styleId="WW8Num2z1">
    <w:name w:val="WW8Num2z1"/>
    <w:rsid w:val="001B0596"/>
    <w:rPr>
      <w:rFonts w:ascii="Courier New" w:hAnsi="Courier New" w:cs="Courier New" w:hint="default"/>
    </w:rPr>
  </w:style>
  <w:style w:type="character" w:customStyle="1" w:styleId="WW8Num2z3">
    <w:name w:val="WW8Num2z3"/>
    <w:rsid w:val="001B0596"/>
    <w:rPr>
      <w:rFonts w:ascii="Symbol" w:hAnsi="Symbol" w:hint="default"/>
    </w:rPr>
  </w:style>
  <w:style w:type="character" w:customStyle="1" w:styleId="WW8Num3z0">
    <w:name w:val="WW8Num3z0"/>
    <w:rsid w:val="001B0596"/>
    <w:rPr>
      <w:rFonts w:ascii="Wingdings" w:hAnsi="Wingdings" w:hint="default"/>
    </w:rPr>
  </w:style>
  <w:style w:type="character" w:customStyle="1" w:styleId="WW8Num3z1">
    <w:name w:val="WW8Num3z1"/>
    <w:rsid w:val="001B0596"/>
    <w:rPr>
      <w:rFonts w:ascii="Courier New" w:hAnsi="Courier New" w:cs="Courier New" w:hint="default"/>
    </w:rPr>
  </w:style>
  <w:style w:type="character" w:customStyle="1" w:styleId="WW8Num3z3">
    <w:name w:val="WW8Num3z3"/>
    <w:rsid w:val="001B0596"/>
    <w:rPr>
      <w:rFonts w:ascii="Symbol" w:hAnsi="Symbol" w:hint="default"/>
    </w:rPr>
  </w:style>
  <w:style w:type="character" w:customStyle="1" w:styleId="WW8Num4z0">
    <w:name w:val="WW8Num4z0"/>
    <w:rsid w:val="001B0596"/>
    <w:rPr>
      <w:rFonts w:ascii="Wingdings" w:hAnsi="Wingdings" w:hint="default"/>
    </w:rPr>
  </w:style>
  <w:style w:type="character" w:customStyle="1" w:styleId="WW8Num4z1">
    <w:name w:val="WW8Num4z1"/>
    <w:rsid w:val="001B0596"/>
    <w:rPr>
      <w:rFonts w:ascii="Courier New" w:hAnsi="Courier New" w:cs="Courier New" w:hint="default"/>
    </w:rPr>
  </w:style>
  <w:style w:type="character" w:customStyle="1" w:styleId="WW8Num4z3">
    <w:name w:val="WW8Num4z3"/>
    <w:rsid w:val="001B0596"/>
    <w:rPr>
      <w:rFonts w:ascii="Symbol" w:hAnsi="Symbol" w:hint="default"/>
    </w:rPr>
  </w:style>
  <w:style w:type="character" w:customStyle="1" w:styleId="WW8Num5z0">
    <w:name w:val="WW8Num5z0"/>
    <w:rsid w:val="001B0596"/>
    <w:rPr>
      <w:rFonts w:ascii="Wingdings" w:hAnsi="Wingdings" w:hint="default"/>
    </w:rPr>
  </w:style>
  <w:style w:type="character" w:customStyle="1" w:styleId="WW8Num5z1">
    <w:name w:val="WW8Num5z1"/>
    <w:rsid w:val="001B0596"/>
    <w:rPr>
      <w:rFonts w:ascii="Courier New" w:hAnsi="Courier New" w:cs="Courier New" w:hint="default"/>
    </w:rPr>
  </w:style>
  <w:style w:type="character" w:customStyle="1" w:styleId="WW8Num5z3">
    <w:name w:val="WW8Num5z3"/>
    <w:rsid w:val="001B0596"/>
    <w:rPr>
      <w:rFonts w:ascii="Symbol" w:hAnsi="Symbol" w:hint="default"/>
    </w:rPr>
  </w:style>
  <w:style w:type="character" w:customStyle="1" w:styleId="WW8Num6z0">
    <w:name w:val="WW8Num6z0"/>
    <w:rsid w:val="001B0596"/>
    <w:rPr>
      <w:rFonts w:ascii="Wingdings" w:hAnsi="Wingdings" w:hint="default"/>
    </w:rPr>
  </w:style>
  <w:style w:type="character" w:customStyle="1" w:styleId="WW8Num6z1">
    <w:name w:val="WW8Num6z1"/>
    <w:rsid w:val="001B0596"/>
    <w:rPr>
      <w:rFonts w:ascii="Courier New" w:hAnsi="Courier New" w:cs="Courier New" w:hint="default"/>
    </w:rPr>
  </w:style>
  <w:style w:type="character" w:customStyle="1" w:styleId="WW8Num6z3">
    <w:name w:val="WW8Num6z3"/>
    <w:rsid w:val="001B0596"/>
    <w:rPr>
      <w:rFonts w:ascii="Symbol" w:hAnsi="Symbol" w:hint="default"/>
    </w:rPr>
  </w:style>
  <w:style w:type="character" w:customStyle="1" w:styleId="WW8Num14z0">
    <w:name w:val="WW8Num14z0"/>
    <w:rsid w:val="001B0596"/>
    <w:rPr>
      <w:rFonts w:ascii="Calibri" w:eastAsia="Times New Roman" w:hAnsi="Calibri" w:cs="Calibri" w:hint="default"/>
    </w:rPr>
  </w:style>
  <w:style w:type="character" w:customStyle="1" w:styleId="WW8Num15z0">
    <w:name w:val="WW8Num15z0"/>
    <w:rsid w:val="001B0596"/>
    <w:rPr>
      <w:rFonts w:ascii="Calibri" w:eastAsia="Times New Roman" w:hAnsi="Calibri" w:cs="Calibri" w:hint="default"/>
    </w:rPr>
  </w:style>
  <w:style w:type="character" w:customStyle="1" w:styleId="Absatz-Standardschriftart">
    <w:name w:val="Absatz-Standardschriftart"/>
    <w:rsid w:val="001B0596"/>
  </w:style>
  <w:style w:type="character" w:customStyle="1" w:styleId="WW-Absatz-Standardschriftart">
    <w:name w:val="WW-Absatz-Standardschriftart"/>
    <w:rsid w:val="001B0596"/>
  </w:style>
  <w:style w:type="character" w:customStyle="1" w:styleId="WW8Num14z1">
    <w:name w:val="WW8Num14z1"/>
    <w:rsid w:val="001B0596"/>
    <w:rPr>
      <w:rFonts w:ascii="Courier New" w:hAnsi="Courier New" w:cs="Courier New" w:hint="default"/>
    </w:rPr>
  </w:style>
  <w:style w:type="character" w:customStyle="1" w:styleId="WW8Num14z2">
    <w:name w:val="WW8Num14z2"/>
    <w:rsid w:val="001B0596"/>
    <w:rPr>
      <w:rFonts w:ascii="Wingdings" w:hAnsi="Wingdings" w:hint="default"/>
    </w:rPr>
  </w:style>
  <w:style w:type="character" w:customStyle="1" w:styleId="WW8Num14z3">
    <w:name w:val="WW8Num14z3"/>
    <w:rsid w:val="001B0596"/>
    <w:rPr>
      <w:rFonts w:ascii="Symbol" w:hAnsi="Symbol" w:hint="default"/>
    </w:rPr>
  </w:style>
  <w:style w:type="character" w:customStyle="1" w:styleId="WW8Num15z1">
    <w:name w:val="WW8Num15z1"/>
    <w:rsid w:val="001B0596"/>
    <w:rPr>
      <w:rFonts w:ascii="Courier New" w:hAnsi="Courier New" w:cs="Courier New" w:hint="default"/>
    </w:rPr>
  </w:style>
  <w:style w:type="character" w:customStyle="1" w:styleId="WW8Num15z2">
    <w:name w:val="WW8Num15z2"/>
    <w:rsid w:val="001B0596"/>
    <w:rPr>
      <w:rFonts w:ascii="Wingdings" w:hAnsi="Wingdings" w:hint="default"/>
    </w:rPr>
  </w:style>
  <w:style w:type="character" w:customStyle="1" w:styleId="WW8Num15z3">
    <w:name w:val="WW8Num15z3"/>
    <w:rsid w:val="001B0596"/>
    <w:rPr>
      <w:rFonts w:ascii="Symbol" w:hAnsi="Symbol" w:hint="default"/>
    </w:rPr>
  </w:style>
  <w:style w:type="character" w:customStyle="1" w:styleId="21">
    <w:name w:val="Основной шрифт абзаца2"/>
    <w:rsid w:val="001B0596"/>
  </w:style>
  <w:style w:type="character" w:customStyle="1" w:styleId="15">
    <w:name w:val="Основной шрифт абзаца1"/>
    <w:rsid w:val="001B0596"/>
  </w:style>
  <w:style w:type="table" w:styleId="aa">
    <w:name w:val="Table Grid"/>
    <w:basedOn w:val="a1"/>
    <w:uiPriority w:val="39"/>
    <w:rsid w:val="001B0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766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66A01"/>
  </w:style>
  <w:style w:type="paragraph" w:styleId="ad">
    <w:name w:val="footer"/>
    <w:basedOn w:val="a"/>
    <w:link w:val="ae"/>
    <w:uiPriority w:val="99"/>
    <w:semiHidden/>
    <w:unhideWhenUsed/>
    <w:rsid w:val="00766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6A01"/>
  </w:style>
  <w:style w:type="paragraph" w:styleId="af">
    <w:name w:val="Balloon Text"/>
    <w:basedOn w:val="a"/>
    <w:link w:val="af0"/>
    <w:uiPriority w:val="99"/>
    <w:semiHidden/>
    <w:unhideWhenUsed/>
    <w:rsid w:val="00C84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848BB"/>
    <w:rPr>
      <w:rFonts w:ascii="Tahoma" w:hAnsi="Tahoma" w:cs="Tahoma"/>
      <w:sz w:val="16"/>
      <w:szCs w:val="16"/>
    </w:rPr>
  </w:style>
  <w:style w:type="paragraph" w:styleId="af1">
    <w:name w:val="No Spacing"/>
    <w:link w:val="af2"/>
    <w:uiPriority w:val="99"/>
    <w:qFormat/>
    <w:rsid w:val="00F72C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F72CD6"/>
    <w:rPr>
      <w:rFonts w:ascii="Calibri" w:eastAsia="Times New Roman" w:hAnsi="Calibri" w:cs="Times New Roman"/>
      <w:lang w:eastAsia="ru-RU"/>
    </w:rPr>
  </w:style>
  <w:style w:type="character" w:styleId="af3">
    <w:name w:val="Hyperlink"/>
    <w:basedOn w:val="a0"/>
    <w:uiPriority w:val="99"/>
    <w:unhideWhenUsed/>
    <w:rsid w:val="00F72CD6"/>
    <w:rPr>
      <w:strike w:val="0"/>
      <w:dstrike w:val="0"/>
      <w:color w:val="3B6395"/>
      <w:u w:val="single"/>
      <w:effect w:val="none"/>
    </w:rPr>
  </w:style>
  <w:style w:type="paragraph" w:styleId="af4">
    <w:name w:val="Normal (Web)"/>
    <w:basedOn w:val="a"/>
    <w:uiPriority w:val="99"/>
    <w:unhideWhenUsed/>
    <w:rsid w:val="00F7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72CD6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F72CD6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2CD6"/>
    <w:rPr>
      <w:rFonts w:ascii="Times New Roman" w:hAnsi="Times New Roman" w:cs="Times New Roman"/>
      <w:sz w:val="22"/>
      <w:szCs w:val="22"/>
    </w:rPr>
  </w:style>
  <w:style w:type="character" w:customStyle="1" w:styleId="a7">
    <w:name w:val="Абзац списка Знак"/>
    <w:link w:val="a6"/>
    <w:uiPriority w:val="1"/>
    <w:locked/>
    <w:rsid w:val="00F72CD6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0596"/>
  </w:style>
  <w:style w:type="paragraph" w:styleId="a3">
    <w:name w:val="Body Text"/>
    <w:basedOn w:val="a"/>
    <w:link w:val="a4"/>
    <w:semiHidden/>
    <w:unhideWhenUsed/>
    <w:rsid w:val="001B059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B05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unhideWhenUsed/>
    <w:rsid w:val="001B0596"/>
  </w:style>
  <w:style w:type="paragraph" w:styleId="a6">
    <w:name w:val="List Paragraph"/>
    <w:basedOn w:val="a"/>
    <w:qFormat/>
    <w:rsid w:val="001B0596"/>
    <w:pPr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2">
    <w:name w:val="Название2"/>
    <w:basedOn w:val="a"/>
    <w:rsid w:val="001B059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0">
    <w:name w:val="Указатель2"/>
    <w:basedOn w:val="a"/>
    <w:rsid w:val="001B059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0">
    <w:name w:val="Название1"/>
    <w:basedOn w:val="a"/>
    <w:rsid w:val="001B059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1B059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1B059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1B0596"/>
    <w:pPr>
      <w:jc w:val="center"/>
    </w:pPr>
    <w:rPr>
      <w:b/>
      <w:bCs/>
    </w:rPr>
  </w:style>
  <w:style w:type="paragraph" w:customStyle="1" w:styleId="12">
    <w:name w:val="Обычный (веб)1"/>
    <w:basedOn w:val="a"/>
    <w:rsid w:val="001B0596"/>
    <w:pPr>
      <w:suppressAutoHyphens/>
      <w:spacing w:before="28" w:after="28" w:line="100" w:lineRule="atLeast"/>
    </w:pPr>
    <w:rPr>
      <w:rFonts w:ascii="Verdana" w:eastAsia="Times New Roman" w:hAnsi="Verdana" w:cs="Times New Roman"/>
      <w:color w:val="333333"/>
      <w:kern w:val="2"/>
      <w:sz w:val="17"/>
      <w:szCs w:val="17"/>
      <w:lang w:eastAsia="hi-IN" w:bidi="hi-IN"/>
    </w:rPr>
  </w:style>
  <w:style w:type="paragraph" w:customStyle="1" w:styleId="31">
    <w:name w:val="Основной текст с отступом 31"/>
    <w:basedOn w:val="a"/>
    <w:rsid w:val="001B0596"/>
    <w:pPr>
      <w:suppressAutoHyphens/>
      <w:spacing w:after="120"/>
      <w:ind w:left="283"/>
    </w:pPr>
    <w:rPr>
      <w:rFonts w:ascii="Calibri" w:eastAsia="Calibri" w:hAnsi="Calibri" w:cs="Times New Roman"/>
      <w:kern w:val="2"/>
      <w:sz w:val="16"/>
      <w:szCs w:val="16"/>
      <w:lang w:eastAsia="hi-IN" w:bidi="hi-IN"/>
    </w:rPr>
  </w:style>
  <w:style w:type="paragraph" w:customStyle="1" w:styleId="13">
    <w:name w:val="Абзац списка1"/>
    <w:basedOn w:val="a"/>
    <w:rsid w:val="001B0596"/>
    <w:pPr>
      <w:suppressAutoHyphens/>
      <w:ind w:left="720"/>
    </w:pPr>
    <w:rPr>
      <w:rFonts w:ascii="Calibri" w:eastAsia="Times New Roman" w:hAnsi="Calibri" w:cs="Times New Roman"/>
      <w:kern w:val="2"/>
      <w:lang w:eastAsia="hi-IN" w:bidi="hi-IN"/>
    </w:rPr>
  </w:style>
  <w:style w:type="paragraph" w:customStyle="1" w:styleId="14">
    <w:name w:val="Абзац списка1"/>
    <w:basedOn w:val="a"/>
    <w:rsid w:val="001B0596"/>
    <w:pPr>
      <w:suppressAutoHyphens/>
      <w:ind w:left="720"/>
    </w:pPr>
    <w:rPr>
      <w:rFonts w:ascii="Calibri" w:eastAsia="Times New Roman" w:hAnsi="Calibri" w:cs="Times New Roman"/>
      <w:kern w:val="2"/>
      <w:lang w:eastAsia="hi-IN" w:bidi="hi-IN"/>
    </w:rPr>
  </w:style>
  <w:style w:type="paragraph" w:customStyle="1" w:styleId="3">
    <w:name w:val="Заголовок 3+"/>
    <w:basedOn w:val="a"/>
    <w:rsid w:val="001B059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WW8Num1z0">
    <w:name w:val="WW8Num1z0"/>
    <w:rsid w:val="001B0596"/>
    <w:rPr>
      <w:rFonts w:ascii="Wingdings" w:hAnsi="Wingdings" w:hint="default"/>
    </w:rPr>
  </w:style>
  <w:style w:type="character" w:customStyle="1" w:styleId="WW8Num1z1">
    <w:name w:val="WW8Num1z1"/>
    <w:rsid w:val="001B0596"/>
    <w:rPr>
      <w:rFonts w:ascii="Courier New" w:hAnsi="Courier New" w:cs="Courier New" w:hint="default"/>
    </w:rPr>
  </w:style>
  <w:style w:type="character" w:customStyle="1" w:styleId="WW8Num1z3">
    <w:name w:val="WW8Num1z3"/>
    <w:rsid w:val="001B0596"/>
    <w:rPr>
      <w:rFonts w:ascii="Symbol" w:hAnsi="Symbol" w:hint="default"/>
    </w:rPr>
  </w:style>
  <w:style w:type="character" w:customStyle="1" w:styleId="WW8Num2z0">
    <w:name w:val="WW8Num2z0"/>
    <w:rsid w:val="001B0596"/>
    <w:rPr>
      <w:rFonts w:ascii="Wingdings" w:hAnsi="Wingdings" w:hint="default"/>
    </w:rPr>
  </w:style>
  <w:style w:type="character" w:customStyle="1" w:styleId="WW8Num2z1">
    <w:name w:val="WW8Num2z1"/>
    <w:rsid w:val="001B0596"/>
    <w:rPr>
      <w:rFonts w:ascii="Courier New" w:hAnsi="Courier New" w:cs="Courier New" w:hint="default"/>
    </w:rPr>
  </w:style>
  <w:style w:type="character" w:customStyle="1" w:styleId="WW8Num2z3">
    <w:name w:val="WW8Num2z3"/>
    <w:rsid w:val="001B0596"/>
    <w:rPr>
      <w:rFonts w:ascii="Symbol" w:hAnsi="Symbol" w:hint="default"/>
    </w:rPr>
  </w:style>
  <w:style w:type="character" w:customStyle="1" w:styleId="WW8Num3z0">
    <w:name w:val="WW8Num3z0"/>
    <w:rsid w:val="001B0596"/>
    <w:rPr>
      <w:rFonts w:ascii="Wingdings" w:hAnsi="Wingdings" w:hint="default"/>
    </w:rPr>
  </w:style>
  <w:style w:type="character" w:customStyle="1" w:styleId="WW8Num3z1">
    <w:name w:val="WW8Num3z1"/>
    <w:rsid w:val="001B0596"/>
    <w:rPr>
      <w:rFonts w:ascii="Courier New" w:hAnsi="Courier New" w:cs="Courier New" w:hint="default"/>
    </w:rPr>
  </w:style>
  <w:style w:type="character" w:customStyle="1" w:styleId="WW8Num3z3">
    <w:name w:val="WW8Num3z3"/>
    <w:rsid w:val="001B0596"/>
    <w:rPr>
      <w:rFonts w:ascii="Symbol" w:hAnsi="Symbol" w:hint="default"/>
    </w:rPr>
  </w:style>
  <w:style w:type="character" w:customStyle="1" w:styleId="WW8Num4z0">
    <w:name w:val="WW8Num4z0"/>
    <w:rsid w:val="001B0596"/>
    <w:rPr>
      <w:rFonts w:ascii="Wingdings" w:hAnsi="Wingdings" w:hint="default"/>
    </w:rPr>
  </w:style>
  <w:style w:type="character" w:customStyle="1" w:styleId="WW8Num4z1">
    <w:name w:val="WW8Num4z1"/>
    <w:rsid w:val="001B0596"/>
    <w:rPr>
      <w:rFonts w:ascii="Courier New" w:hAnsi="Courier New" w:cs="Courier New" w:hint="default"/>
    </w:rPr>
  </w:style>
  <w:style w:type="character" w:customStyle="1" w:styleId="WW8Num4z3">
    <w:name w:val="WW8Num4z3"/>
    <w:rsid w:val="001B0596"/>
    <w:rPr>
      <w:rFonts w:ascii="Symbol" w:hAnsi="Symbol" w:hint="default"/>
    </w:rPr>
  </w:style>
  <w:style w:type="character" w:customStyle="1" w:styleId="WW8Num5z0">
    <w:name w:val="WW8Num5z0"/>
    <w:rsid w:val="001B0596"/>
    <w:rPr>
      <w:rFonts w:ascii="Wingdings" w:hAnsi="Wingdings" w:hint="default"/>
    </w:rPr>
  </w:style>
  <w:style w:type="character" w:customStyle="1" w:styleId="WW8Num5z1">
    <w:name w:val="WW8Num5z1"/>
    <w:rsid w:val="001B0596"/>
    <w:rPr>
      <w:rFonts w:ascii="Courier New" w:hAnsi="Courier New" w:cs="Courier New" w:hint="default"/>
    </w:rPr>
  </w:style>
  <w:style w:type="character" w:customStyle="1" w:styleId="WW8Num5z3">
    <w:name w:val="WW8Num5z3"/>
    <w:rsid w:val="001B0596"/>
    <w:rPr>
      <w:rFonts w:ascii="Symbol" w:hAnsi="Symbol" w:hint="default"/>
    </w:rPr>
  </w:style>
  <w:style w:type="character" w:customStyle="1" w:styleId="WW8Num6z0">
    <w:name w:val="WW8Num6z0"/>
    <w:rsid w:val="001B0596"/>
    <w:rPr>
      <w:rFonts w:ascii="Wingdings" w:hAnsi="Wingdings" w:hint="default"/>
    </w:rPr>
  </w:style>
  <w:style w:type="character" w:customStyle="1" w:styleId="WW8Num6z1">
    <w:name w:val="WW8Num6z1"/>
    <w:rsid w:val="001B0596"/>
    <w:rPr>
      <w:rFonts w:ascii="Courier New" w:hAnsi="Courier New" w:cs="Courier New" w:hint="default"/>
    </w:rPr>
  </w:style>
  <w:style w:type="character" w:customStyle="1" w:styleId="WW8Num6z3">
    <w:name w:val="WW8Num6z3"/>
    <w:rsid w:val="001B0596"/>
    <w:rPr>
      <w:rFonts w:ascii="Symbol" w:hAnsi="Symbol" w:hint="default"/>
    </w:rPr>
  </w:style>
  <w:style w:type="character" w:customStyle="1" w:styleId="WW8Num14z0">
    <w:name w:val="WW8Num14z0"/>
    <w:rsid w:val="001B0596"/>
    <w:rPr>
      <w:rFonts w:ascii="Calibri" w:eastAsia="Times New Roman" w:hAnsi="Calibri" w:cs="Calibri" w:hint="default"/>
    </w:rPr>
  </w:style>
  <w:style w:type="character" w:customStyle="1" w:styleId="WW8Num15z0">
    <w:name w:val="WW8Num15z0"/>
    <w:rsid w:val="001B0596"/>
    <w:rPr>
      <w:rFonts w:ascii="Calibri" w:eastAsia="Times New Roman" w:hAnsi="Calibri" w:cs="Calibri" w:hint="default"/>
    </w:rPr>
  </w:style>
  <w:style w:type="character" w:customStyle="1" w:styleId="Absatz-Standardschriftart">
    <w:name w:val="Absatz-Standardschriftart"/>
    <w:rsid w:val="001B0596"/>
  </w:style>
  <w:style w:type="character" w:customStyle="1" w:styleId="WW-Absatz-Standardschriftart">
    <w:name w:val="WW-Absatz-Standardschriftart"/>
    <w:rsid w:val="001B0596"/>
  </w:style>
  <w:style w:type="character" w:customStyle="1" w:styleId="WW8Num14z1">
    <w:name w:val="WW8Num14z1"/>
    <w:rsid w:val="001B0596"/>
    <w:rPr>
      <w:rFonts w:ascii="Courier New" w:hAnsi="Courier New" w:cs="Courier New" w:hint="default"/>
    </w:rPr>
  </w:style>
  <w:style w:type="character" w:customStyle="1" w:styleId="WW8Num14z2">
    <w:name w:val="WW8Num14z2"/>
    <w:rsid w:val="001B0596"/>
    <w:rPr>
      <w:rFonts w:ascii="Wingdings" w:hAnsi="Wingdings" w:hint="default"/>
    </w:rPr>
  </w:style>
  <w:style w:type="character" w:customStyle="1" w:styleId="WW8Num14z3">
    <w:name w:val="WW8Num14z3"/>
    <w:rsid w:val="001B0596"/>
    <w:rPr>
      <w:rFonts w:ascii="Symbol" w:hAnsi="Symbol" w:hint="default"/>
    </w:rPr>
  </w:style>
  <w:style w:type="character" w:customStyle="1" w:styleId="WW8Num15z1">
    <w:name w:val="WW8Num15z1"/>
    <w:rsid w:val="001B0596"/>
    <w:rPr>
      <w:rFonts w:ascii="Courier New" w:hAnsi="Courier New" w:cs="Courier New" w:hint="default"/>
    </w:rPr>
  </w:style>
  <w:style w:type="character" w:customStyle="1" w:styleId="WW8Num15z2">
    <w:name w:val="WW8Num15z2"/>
    <w:rsid w:val="001B0596"/>
    <w:rPr>
      <w:rFonts w:ascii="Wingdings" w:hAnsi="Wingdings" w:hint="default"/>
    </w:rPr>
  </w:style>
  <w:style w:type="character" w:customStyle="1" w:styleId="WW8Num15z3">
    <w:name w:val="WW8Num15z3"/>
    <w:rsid w:val="001B0596"/>
    <w:rPr>
      <w:rFonts w:ascii="Symbol" w:hAnsi="Symbol" w:hint="default"/>
    </w:rPr>
  </w:style>
  <w:style w:type="character" w:customStyle="1" w:styleId="21">
    <w:name w:val="Основной шрифт абзаца2"/>
    <w:rsid w:val="001B0596"/>
  </w:style>
  <w:style w:type="character" w:customStyle="1" w:styleId="15">
    <w:name w:val="Основной шрифт абзаца1"/>
    <w:rsid w:val="001B0596"/>
  </w:style>
  <w:style w:type="table" w:styleId="a9">
    <w:name w:val="Table Grid"/>
    <w:basedOn w:val="a1"/>
    <w:uiPriority w:val="59"/>
    <w:rsid w:val="001B0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12413-8A98-473F-96C3-19AEEFA7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53</cp:revision>
  <cp:lastPrinted>2020-08-31T08:18:00Z</cp:lastPrinted>
  <dcterms:created xsi:type="dcterms:W3CDTF">2018-08-30T07:44:00Z</dcterms:created>
  <dcterms:modified xsi:type="dcterms:W3CDTF">2023-09-25T05:29:00Z</dcterms:modified>
</cp:coreProperties>
</file>